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911DFF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3C38932F" w14:textId="77777777" w:rsidR="00A405D5" w:rsidRDefault="00A405D5" w:rsidP="00592BDA">
      <w:pPr>
        <w:jc w:val="right"/>
      </w:pPr>
    </w:p>
    <w:tbl>
      <w:tblPr>
        <w:tblW w:w="907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7"/>
      </w:tblGrid>
      <w:tr w:rsidR="00D552A5" w14:paraId="0726BCB7" w14:textId="77777777" w:rsidTr="001017EC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D3268" w14:textId="6A35F0E9" w:rsidR="00B07F3D" w:rsidRPr="00B869FC" w:rsidRDefault="00041381" w:rsidP="00B07F3D">
            <w:pPr>
              <w:rPr>
                <w:b/>
                <w:bCs/>
                <w:color w:val="000000"/>
              </w:rPr>
            </w:pPr>
            <w:r w:rsidRPr="00B869FC">
              <w:rPr>
                <w:b/>
                <w:bCs/>
              </w:rPr>
              <w:t>WYDZIAŁ</w:t>
            </w:r>
            <w:r w:rsidR="003D3B0D" w:rsidRPr="00B869FC">
              <w:rPr>
                <w:b/>
                <w:bCs/>
              </w:rPr>
              <w:t xml:space="preserve"> </w:t>
            </w:r>
            <w:r w:rsidR="00B07F3D" w:rsidRPr="00B869FC">
              <w:rPr>
                <w:b/>
                <w:bCs/>
                <w:color w:val="000000"/>
              </w:rPr>
              <w:t>ZARZĄDZANIA</w:t>
            </w:r>
          </w:p>
          <w:p w14:paraId="617339DB" w14:textId="18FFB2DB" w:rsidR="00041381" w:rsidRPr="00041381" w:rsidRDefault="00041381" w:rsidP="00041381"/>
          <w:p w14:paraId="1C7F60DA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5DB339F3" w14:textId="39E5B0B9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B07F3D">
              <w:t>:</w:t>
            </w:r>
            <w:r>
              <w:t xml:space="preserve"> </w:t>
            </w:r>
            <w:r w:rsidR="00B07F3D" w:rsidRPr="0033517E">
              <w:rPr>
                <w:color w:val="000000"/>
              </w:rPr>
              <w:t>Doskonalenie systemów informacyjnych organizacji</w:t>
            </w:r>
          </w:p>
          <w:p w14:paraId="3FC3064E" w14:textId="3BB969CC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angielskim</w:t>
            </w:r>
            <w:r w:rsidR="00B07F3D">
              <w:t xml:space="preserve">: </w:t>
            </w:r>
            <w:r w:rsidR="00B07F3D" w:rsidRPr="0033517E">
              <w:rPr>
                <w:color w:val="000000"/>
                <w:lang w:val="en-US"/>
              </w:rPr>
              <w:t>Improvement of organizational information systems</w:t>
            </w:r>
          </w:p>
          <w:p w14:paraId="37D5AECF" w14:textId="1A23020F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B07F3D" w:rsidRPr="0033517E">
              <w:rPr>
                <w:color w:val="000000"/>
              </w:rPr>
              <w:t>Zarządzanie</w:t>
            </w:r>
            <w:r w:rsidR="009E431C">
              <w:t xml:space="preserve"> </w:t>
            </w:r>
          </w:p>
          <w:p w14:paraId="1BA01830" w14:textId="2C8A3DC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B07F3D" w:rsidRPr="0033517E">
              <w:rPr>
                <w:color w:val="000000"/>
              </w:rPr>
              <w:t>Zarządzanie Przedsiębiorstwem (ZP)</w:t>
            </w:r>
          </w:p>
          <w:p w14:paraId="3210D322" w14:textId="0D7E0EDB" w:rsidR="00D552A5" w:rsidRDefault="00794A39" w:rsidP="00B07F3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</w:t>
            </w:r>
            <w:r w:rsidR="00D552A5">
              <w:rPr>
                <w:b/>
                <w:bCs/>
              </w:rPr>
              <w:t>stopień</w:t>
            </w:r>
            <w:r w:rsidR="00AB33CE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</w:p>
          <w:p w14:paraId="4A809D50" w14:textId="195381E1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wybieralny</w:t>
            </w:r>
            <w:r w:rsidR="00195F9F">
              <w:rPr>
                <w:b/>
                <w:bCs/>
              </w:rPr>
              <w:t xml:space="preserve"> </w:t>
            </w:r>
          </w:p>
          <w:p w14:paraId="431FD75C" w14:textId="57D10428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</w:t>
            </w:r>
            <w:r w:rsidR="00B869FC">
              <w:rPr>
                <w:b/>
                <w:bCs/>
              </w:rPr>
              <w:t xml:space="preserve">przedmiotu: </w:t>
            </w:r>
            <w:r w:rsidR="00B869FC" w:rsidRPr="00B869FC">
              <w:rPr>
                <w:b/>
                <w:bCs/>
              </w:rPr>
              <w:t>W08ZZZ-SL0160P</w:t>
            </w:r>
          </w:p>
          <w:p w14:paraId="3795C155" w14:textId="13D4FE54" w:rsidR="009A3831" w:rsidRPr="00874AAA" w:rsidRDefault="00874AAA" w:rsidP="00B07F3D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 w:rsidR="00B869FC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 </w:t>
            </w:r>
            <w:r w:rsidRPr="00592BDA">
              <w:rPr>
                <w:b/>
                <w:bCs/>
              </w:rPr>
              <w:t>NIE</w:t>
            </w:r>
          </w:p>
        </w:tc>
      </w:tr>
    </w:tbl>
    <w:p w14:paraId="02C4169B" w14:textId="77777777" w:rsidR="003C37E7" w:rsidRDefault="003C37E7">
      <w:pPr>
        <w:rPr>
          <w:sz w:val="12"/>
          <w:szCs w:val="12"/>
        </w:rPr>
      </w:pPr>
    </w:p>
    <w:p w14:paraId="37A3E411" w14:textId="77777777" w:rsidR="005C16CA" w:rsidRDefault="005C16CA">
      <w:pPr>
        <w:rPr>
          <w:sz w:val="12"/>
          <w:szCs w:val="12"/>
        </w:rPr>
      </w:pPr>
    </w:p>
    <w:p w14:paraId="25713D04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390B75" w14:paraId="5AC2F047" w14:textId="77777777" w:rsidTr="00B07F3D">
        <w:tc>
          <w:tcPr>
            <w:tcW w:w="2701" w:type="dxa"/>
          </w:tcPr>
          <w:p w14:paraId="043E8EF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14:paraId="6EFF11E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14:paraId="4A60023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0421D0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14:paraId="6361351E" w14:textId="77777777" w:rsidR="0096719C" w:rsidRPr="001017EC" w:rsidRDefault="0096719C">
            <w:pPr>
              <w:rPr>
                <w:sz w:val="22"/>
                <w:szCs w:val="22"/>
              </w:rPr>
            </w:pPr>
            <w:r w:rsidRPr="001017EC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14:paraId="233F9EF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B07F3D" w:rsidRPr="00390B75" w14:paraId="41E0A215" w14:textId="77777777" w:rsidTr="00B07F3D">
        <w:tc>
          <w:tcPr>
            <w:tcW w:w="2701" w:type="dxa"/>
          </w:tcPr>
          <w:p w14:paraId="0388BF9E" w14:textId="77777777" w:rsidR="00B07F3D" w:rsidRPr="00390B75" w:rsidRDefault="00B07F3D" w:rsidP="00B07F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3" w:type="dxa"/>
          </w:tcPr>
          <w:p w14:paraId="302BD27D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14:paraId="1C36C0D5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B90606D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6CD02683" w14:textId="1CBC43D9" w:rsidR="00B07F3D" w:rsidRPr="001017EC" w:rsidRDefault="00B07F3D" w:rsidP="00B07F3D">
            <w:pPr>
              <w:jc w:val="center"/>
              <w:rPr>
                <w:sz w:val="22"/>
                <w:szCs w:val="22"/>
              </w:rPr>
            </w:pPr>
            <w:r w:rsidRPr="001017E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4" w:type="dxa"/>
          </w:tcPr>
          <w:p w14:paraId="0862659B" w14:textId="77777777" w:rsidR="00B07F3D" w:rsidRPr="00390B75" w:rsidRDefault="00B07F3D" w:rsidP="00B07F3D">
            <w:pPr>
              <w:rPr>
                <w:sz w:val="22"/>
                <w:szCs w:val="22"/>
              </w:rPr>
            </w:pPr>
          </w:p>
        </w:tc>
      </w:tr>
      <w:tr w:rsidR="00B07F3D" w:rsidRPr="00390B75" w14:paraId="7CD57467" w14:textId="77777777" w:rsidTr="00B07F3D">
        <w:tc>
          <w:tcPr>
            <w:tcW w:w="2701" w:type="dxa"/>
          </w:tcPr>
          <w:p w14:paraId="61B6D100" w14:textId="77777777" w:rsidR="00B07F3D" w:rsidRDefault="00B07F3D" w:rsidP="00B07F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</w:tcPr>
          <w:p w14:paraId="3D7CD0E1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14:paraId="78662672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1DDD409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361C110C" w14:textId="15D3EAC3" w:rsidR="00B07F3D" w:rsidRPr="001017EC" w:rsidRDefault="00081A19" w:rsidP="00B07F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304" w:type="dxa"/>
          </w:tcPr>
          <w:p w14:paraId="6DC6C08B" w14:textId="77777777" w:rsidR="00B07F3D" w:rsidRPr="00390B75" w:rsidRDefault="00B07F3D" w:rsidP="00B07F3D">
            <w:pPr>
              <w:rPr>
                <w:sz w:val="22"/>
                <w:szCs w:val="22"/>
              </w:rPr>
            </w:pPr>
          </w:p>
        </w:tc>
      </w:tr>
      <w:tr w:rsidR="00B07F3D" w:rsidRPr="00390B75" w14:paraId="6DDABE36" w14:textId="77777777" w:rsidTr="00B07F3D">
        <w:tc>
          <w:tcPr>
            <w:tcW w:w="2701" w:type="dxa"/>
          </w:tcPr>
          <w:p w14:paraId="23DF8071" w14:textId="77777777" w:rsidR="00B07F3D" w:rsidRPr="00390B75" w:rsidRDefault="00B07F3D" w:rsidP="00B07F3D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14:paraId="504F2D9E" w14:textId="59D509D5" w:rsidR="00B07F3D" w:rsidRPr="007358EE" w:rsidRDefault="00B07F3D" w:rsidP="00B07F3D">
            <w:pPr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14:paraId="0895D394" w14:textId="001251B4" w:rsidR="00B07F3D" w:rsidRPr="007358EE" w:rsidRDefault="00B07F3D" w:rsidP="00B07F3D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6E28BAF" w14:textId="26DCCF88" w:rsidR="00B07F3D" w:rsidRPr="007358EE" w:rsidRDefault="00B07F3D" w:rsidP="00B07F3D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  <w:vAlign w:val="center"/>
          </w:tcPr>
          <w:p w14:paraId="6C15BE3E" w14:textId="2AA1CD92" w:rsidR="00B07F3D" w:rsidRPr="001017EC" w:rsidRDefault="00B07F3D" w:rsidP="00B07F3D">
            <w:pPr>
              <w:rPr>
                <w:sz w:val="20"/>
                <w:szCs w:val="20"/>
              </w:rPr>
            </w:pPr>
            <w:r w:rsidRPr="001017EC"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4" w:type="dxa"/>
          </w:tcPr>
          <w:p w14:paraId="19305287" w14:textId="5CE706FF" w:rsidR="00B07F3D" w:rsidRPr="007358EE" w:rsidRDefault="00B07F3D" w:rsidP="00B07F3D">
            <w:pPr>
              <w:rPr>
                <w:sz w:val="20"/>
                <w:szCs w:val="20"/>
              </w:rPr>
            </w:pPr>
          </w:p>
        </w:tc>
      </w:tr>
      <w:tr w:rsidR="00B07F3D" w:rsidRPr="00390B75" w14:paraId="4B69EE86" w14:textId="77777777" w:rsidTr="00B07F3D">
        <w:tc>
          <w:tcPr>
            <w:tcW w:w="2701" w:type="dxa"/>
          </w:tcPr>
          <w:p w14:paraId="7BC00E28" w14:textId="77777777" w:rsidR="00B07F3D" w:rsidRPr="00390B75" w:rsidRDefault="00B07F3D" w:rsidP="00B07F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23" w:type="dxa"/>
          </w:tcPr>
          <w:p w14:paraId="11EC0E25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14:paraId="27E74D6D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F9219F9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52FB5B52" w14:textId="77777777" w:rsidR="00B07F3D" w:rsidRPr="001017EC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FEB27FE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</w:tr>
      <w:tr w:rsidR="00B07F3D" w:rsidRPr="00390B75" w14:paraId="7921DC41" w14:textId="77777777" w:rsidTr="00B07F3D">
        <w:tc>
          <w:tcPr>
            <w:tcW w:w="2701" w:type="dxa"/>
          </w:tcPr>
          <w:p w14:paraId="39F06DCF" w14:textId="77777777" w:rsidR="00B07F3D" w:rsidRPr="00EB330B" w:rsidRDefault="00B07F3D" w:rsidP="00B07F3D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14:paraId="57B183F3" w14:textId="77777777" w:rsidR="00B07F3D" w:rsidRPr="00DA525E" w:rsidRDefault="00B07F3D" w:rsidP="00B07F3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14:paraId="501FF4BE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4FCF357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2710340A" w14:textId="61F8CEA5" w:rsidR="00B07F3D" w:rsidRPr="001017EC" w:rsidRDefault="00081A19" w:rsidP="00B07F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04" w:type="dxa"/>
          </w:tcPr>
          <w:p w14:paraId="33A9189C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</w:tr>
      <w:tr w:rsidR="00B07F3D" w:rsidRPr="00390B75" w14:paraId="28284737" w14:textId="77777777" w:rsidTr="00B07F3D">
        <w:tc>
          <w:tcPr>
            <w:tcW w:w="2701" w:type="dxa"/>
          </w:tcPr>
          <w:p w14:paraId="230BA3AC" w14:textId="77777777" w:rsidR="00B07F3D" w:rsidRDefault="00B07F3D" w:rsidP="00B07F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1092D348" w14:textId="77777777" w:rsidR="00B07F3D" w:rsidRPr="00EB330B" w:rsidRDefault="00B07F3D" w:rsidP="00B07F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14:paraId="6BC023CE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14:paraId="452A8DF2" w14:textId="77777777" w:rsidR="00B07F3D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C945D5A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32CDF068" w14:textId="5C23D788" w:rsidR="00B07F3D" w:rsidRPr="001017EC" w:rsidRDefault="00081A19" w:rsidP="00B07F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04" w:type="dxa"/>
          </w:tcPr>
          <w:p w14:paraId="218C8DCA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</w:tr>
      <w:tr w:rsidR="00B07F3D" w:rsidRPr="00390B75" w14:paraId="4712AB89" w14:textId="77777777" w:rsidTr="00B07F3D">
        <w:tc>
          <w:tcPr>
            <w:tcW w:w="2701" w:type="dxa"/>
          </w:tcPr>
          <w:p w14:paraId="2C40D1BD" w14:textId="77777777" w:rsidR="00B07F3D" w:rsidRPr="00C35AC8" w:rsidRDefault="00B07F3D" w:rsidP="00B07F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23" w:type="dxa"/>
          </w:tcPr>
          <w:p w14:paraId="4DBB0172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14:paraId="1A335EB0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FC44B79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14:paraId="68902A03" w14:textId="1D1131D1" w:rsidR="00B07F3D" w:rsidRPr="001017EC" w:rsidRDefault="00B07F3D" w:rsidP="00B07F3D">
            <w:pPr>
              <w:jc w:val="center"/>
              <w:rPr>
                <w:sz w:val="22"/>
                <w:szCs w:val="22"/>
              </w:rPr>
            </w:pPr>
            <w:r w:rsidRPr="001017EC">
              <w:rPr>
                <w:color w:val="000000"/>
                <w:sz w:val="22"/>
                <w:szCs w:val="22"/>
              </w:rPr>
              <w:t>1</w:t>
            </w:r>
            <w:r w:rsidR="00081A19"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304" w:type="dxa"/>
          </w:tcPr>
          <w:p w14:paraId="7DA892BF" w14:textId="77777777" w:rsidR="00B07F3D" w:rsidRPr="00390B75" w:rsidRDefault="00B07F3D" w:rsidP="00B07F3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24B943E" w14:textId="77777777" w:rsidR="0096719C" w:rsidRDefault="0096719C">
      <w:pPr>
        <w:rPr>
          <w:sz w:val="12"/>
          <w:szCs w:val="12"/>
        </w:rPr>
      </w:pPr>
    </w:p>
    <w:p w14:paraId="6D8412B6" w14:textId="77777777" w:rsidR="005C16CA" w:rsidRDefault="005C16CA">
      <w:pPr>
        <w:rPr>
          <w:sz w:val="12"/>
          <w:szCs w:val="12"/>
        </w:rPr>
      </w:pPr>
    </w:p>
    <w:p w14:paraId="7ECEB3C5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496BFC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7CE2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2FC1D80B" w14:textId="77777777" w:rsidR="00B07F3D" w:rsidRDefault="00B07F3D" w:rsidP="00B07F3D">
            <w:pPr>
              <w:numPr>
                <w:ilvl w:val="0"/>
                <w:numId w:val="17"/>
              </w:numPr>
              <w:tabs>
                <w:tab w:val="left" w:pos="436"/>
              </w:tabs>
              <w:ind w:left="436"/>
              <w:rPr>
                <w:color w:val="000000"/>
              </w:rPr>
            </w:pPr>
            <w:r w:rsidRPr="0033517E">
              <w:rPr>
                <w:color w:val="000000"/>
              </w:rPr>
              <w:t>Potrafi zaimplementować prosty system relacyjnej bazy danych i potrafi pozyskiwać ad hoc informacje z relacyjnej bazy danych drogą definiowania procesów wyszukiwania danych w języku kwerend.</w:t>
            </w:r>
          </w:p>
          <w:p w14:paraId="6D049A0C" w14:textId="37524C6C" w:rsidR="005C16CA" w:rsidRPr="00B07F3D" w:rsidRDefault="00B07F3D" w:rsidP="005C16CA">
            <w:pPr>
              <w:numPr>
                <w:ilvl w:val="0"/>
                <w:numId w:val="17"/>
              </w:numPr>
              <w:tabs>
                <w:tab w:val="left" w:pos="436"/>
              </w:tabs>
              <w:ind w:left="436"/>
              <w:rPr>
                <w:color w:val="000000"/>
              </w:rPr>
            </w:pPr>
            <w:r w:rsidRPr="00B07F3D">
              <w:rPr>
                <w:color w:val="000000"/>
              </w:rPr>
              <w:t>Zna metodykę identyfikacji i analizy wymagań do systemów informacyjnych zarz</w:t>
            </w:r>
            <w:r>
              <w:rPr>
                <w:color w:val="000000"/>
              </w:rPr>
              <w:t>ądzania i potrafi ją zastosować.</w:t>
            </w:r>
          </w:p>
        </w:tc>
      </w:tr>
    </w:tbl>
    <w:p w14:paraId="064769FE" w14:textId="77777777" w:rsidR="003C37E7" w:rsidRDefault="003C37E7">
      <w:pPr>
        <w:rPr>
          <w:sz w:val="12"/>
          <w:szCs w:val="12"/>
        </w:rPr>
      </w:pPr>
    </w:p>
    <w:p w14:paraId="68DE6680" w14:textId="77777777" w:rsidR="00B07F3D" w:rsidRDefault="00B07F3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14:paraId="6930FE0B" w14:textId="77777777" w:rsidTr="001A43C0">
        <w:tc>
          <w:tcPr>
            <w:tcW w:w="9210" w:type="dxa"/>
          </w:tcPr>
          <w:p w14:paraId="05BAE18D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62D1A6C5" w14:textId="77777777" w:rsidR="00B07F3D" w:rsidRPr="0033517E" w:rsidRDefault="00B07F3D" w:rsidP="00B07F3D">
            <w:pPr>
              <w:rPr>
                <w:color w:val="000000"/>
              </w:rPr>
            </w:pPr>
            <w:r w:rsidRPr="0033517E">
              <w:rPr>
                <w:color w:val="000000"/>
              </w:rPr>
              <w:t>C1 Zastosowanie w praktyce ogólnej wiedzy z zakresu technologii przetwarzania danych i analizy systemów informacyjnych zarządzania, konfrontacja podstaw teoretycznych z praktyką.</w:t>
            </w:r>
          </w:p>
          <w:p w14:paraId="1FF7CDDA" w14:textId="77777777" w:rsidR="00B07F3D" w:rsidRPr="0033517E" w:rsidRDefault="00B07F3D" w:rsidP="00B07F3D">
            <w:pPr>
              <w:rPr>
                <w:color w:val="000000"/>
              </w:rPr>
            </w:pPr>
            <w:r w:rsidRPr="0033517E">
              <w:rPr>
                <w:color w:val="000000"/>
              </w:rPr>
              <w:t>C2 Weryfikacja umiejętności identyfikowania stanu istniejącego i formułowania wniosków w zakresie oceny tego stanu oraz kierunków usprawnień systemu informacyjnego zarządzania drogą komputeryzacji.</w:t>
            </w:r>
          </w:p>
          <w:p w14:paraId="22295394" w14:textId="00A0E876" w:rsidR="005C16CA" w:rsidRPr="00C44F4D" w:rsidRDefault="00B07F3D" w:rsidP="00B07F3D">
            <w:pPr>
              <w:rPr>
                <w:sz w:val="22"/>
                <w:szCs w:val="22"/>
              </w:rPr>
            </w:pPr>
            <w:r w:rsidRPr="0033517E">
              <w:rPr>
                <w:color w:val="000000"/>
              </w:rPr>
              <w:lastRenderedPageBreak/>
              <w:t>C3 Nabycie kompetencji społecznych specyficznych dla działalności związanej z doskonaleniem systemów informacyjnych organizacji</w:t>
            </w:r>
            <w:r w:rsidRPr="0033517E">
              <w:rPr>
                <w:color w:val="000000"/>
                <w:sz w:val="12"/>
                <w:szCs w:val="12"/>
              </w:rPr>
              <w:t xml:space="preserve"> </w:t>
            </w:r>
          </w:p>
          <w:p w14:paraId="26781E59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178ED14D" w14:textId="77777777" w:rsidR="009E23F5" w:rsidRDefault="009E23F5">
      <w:pPr>
        <w:rPr>
          <w:sz w:val="12"/>
          <w:szCs w:val="12"/>
        </w:rPr>
      </w:pPr>
    </w:p>
    <w:p w14:paraId="685E1B65" w14:textId="77777777" w:rsidR="005C16CA" w:rsidRDefault="005C16CA">
      <w:pPr>
        <w:rPr>
          <w:sz w:val="12"/>
          <w:szCs w:val="12"/>
        </w:rPr>
      </w:pPr>
    </w:p>
    <w:p w14:paraId="7D4DEE72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B851400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175D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47383081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4DCD6619" w14:textId="7D9D7876" w:rsidR="00B07F3D" w:rsidRPr="0033517E" w:rsidRDefault="00B07F3D" w:rsidP="00B07F3D">
            <w:pPr>
              <w:ind w:left="1088" w:hanging="1077"/>
              <w:rPr>
                <w:color w:val="000000"/>
              </w:rPr>
            </w:pPr>
            <w:r w:rsidRPr="0033517E">
              <w:rPr>
                <w:color w:val="000000"/>
              </w:rPr>
              <w:t>PE</w:t>
            </w:r>
            <w:r w:rsidR="00B869FC">
              <w:rPr>
                <w:color w:val="000000"/>
              </w:rPr>
              <w:t>U</w:t>
            </w:r>
            <w:r w:rsidRPr="0033517E">
              <w:rPr>
                <w:color w:val="000000"/>
              </w:rPr>
              <w:t>_U01 Potrafi zastosować w praktyce rozwiązania teoretyczne i metodologiczne w zakresie diagnostyki systemów informacyjnych zarządzania.</w:t>
            </w:r>
          </w:p>
          <w:p w14:paraId="5BD2B0CF" w14:textId="6EF9DD62" w:rsidR="00B07F3D" w:rsidRPr="0033517E" w:rsidRDefault="00B07F3D" w:rsidP="00B07F3D">
            <w:pPr>
              <w:ind w:left="1088" w:hanging="1077"/>
              <w:rPr>
                <w:color w:val="000000"/>
              </w:rPr>
            </w:pPr>
            <w:r w:rsidRPr="0033517E">
              <w:rPr>
                <w:color w:val="000000"/>
              </w:rPr>
              <w:t>PE</w:t>
            </w:r>
            <w:r w:rsidR="00B869FC">
              <w:rPr>
                <w:color w:val="000000"/>
              </w:rPr>
              <w:t>U</w:t>
            </w:r>
            <w:r w:rsidRPr="0033517E">
              <w:rPr>
                <w:color w:val="000000"/>
              </w:rPr>
              <w:t>_U02 Potrafi zastosować w praktyce rozwiązania teoretyczne i metodologiczne w zakresie projektowania komputeryzacji systemów informacyjnych zarządzania.</w:t>
            </w:r>
          </w:p>
          <w:p w14:paraId="3CD5EC56" w14:textId="77777777" w:rsidR="00B07F3D" w:rsidRPr="0033517E" w:rsidRDefault="00B07F3D" w:rsidP="00B07F3D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33517E">
              <w:rPr>
                <w:color w:val="000000"/>
              </w:rPr>
              <w:t>Z zakresu kompetencji społecznych:</w:t>
            </w:r>
          </w:p>
          <w:p w14:paraId="75D871BC" w14:textId="0A360F12" w:rsidR="00B07F3D" w:rsidRPr="0033517E" w:rsidRDefault="00B07F3D" w:rsidP="00055A8D">
            <w:pPr>
              <w:ind w:left="1077" w:hanging="1077"/>
              <w:rPr>
                <w:color w:val="000000"/>
              </w:rPr>
            </w:pPr>
            <w:r w:rsidRPr="0033517E">
              <w:rPr>
                <w:color w:val="000000"/>
              </w:rPr>
              <w:t>PE</w:t>
            </w:r>
            <w:r w:rsidR="00B869FC">
              <w:rPr>
                <w:color w:val="000000"/>
              </w:rPr>
              <w:t>U</w:t>
            </w:r>
            <w:r w:rsidRPr="0033517E">
              <w:rPr>
                <w:color w:val="000000"/>
              </w:rPr>
              <w:t xml:space="preserve">_K01 Potrafi samodzielnie rozwijać swą wiedzę i umiejętności, współdziałać i pracować w zespołach, wykazuje gotowość do identyfikowania, analizy i rozwiązywania problemów w zakresie diagnostyki i doskonalenia systemów informacyjnych  zarządzania. </w:t>
            </w:r>
          </w:p>
          <w:p w14:paraId="5372D7AA" w14:textId="58C6E62D" w:rsidR="00BC0D8E" w:rsidRDefault="00B07F3D" w:rsidP="00055A8D">
            <w:pPr>
              <w:tabs>
                <w:tab w:val="left" w:pos="719"/>
              </w:tabs>
              <w:ind w:left="1077" w:hanging="1077"/>
              <w:rPr>
                <w:color w:val="000000"/>
              </w:rPr>
            </w:pPr>
            <w:r w:rsidRPr="0033517E">
              <w:rPr>
                <w:color w:val="000000"/>
              </w:rPr>
              <w:t>PE</w:t>
            </w:r>
            <w:r w:rsidR="00B869FC">
              <w:rPr>
                <w:color w:val="000000"/>
              </w:rPr>
              <w:t>U</w:t>
            </w:r>
            <w:r w:rsidRPr="0033517E">
              <w:rPr>
                <w:color w:val="000000"/>
              </w:rPr>
              <w:t xml:space="preserve">_K02. Potrafi w sposób profesjonalny poszukiwać oraz dobierać metody rozwiązywania problemów, brać za nie odpowiedzialność, przekazywać, przekonywać i bronić własnych poglądów związanych z diagnostyką i doskonaleniem systemów informacyjnych  </w:t>
            </w:r>
            <w:r w:rsidR="00BC0D8E" w:rsidRPr="0033517E">
              <w:rPr>
                <w:color w:val="000000"/>
              </w:rPr>
              <w:t>zarządzania</w:t>
            </w:r>
            <w:r w:rsidR="00BC0D8E">
              <w:rPr>
                <w:color w:val="000000"/>
              </w:rPr>
              <w:t>.</w:t>
            </w:r>
          </w:p>
          <w:p w14:paraId="6D16B75B" w14:textId="624452DA" w:rsidR="00874AAA" w:rsidRDefault="00874AAA" w:rsidP="00B07F3D">
            <w:pPr>
              <w:tabs>
                <w:tab w:val="left" w:pos="719"/>
              </w:tabs>
              <w:ind w:left="719" w:hanging="719"/>
            </w:pPr>
          </w:p>
        </w:tc>
      </w:tr>
    </w:tbl>
    <w:p w14:paraId="5B5CF3E1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1A31FF57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F60A81" w14:paraId="3CE61C9D" w14:textId="77777777" w:rsidTr="00FF3E29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D6149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9D53C" w14:textId="7EDE87EF" w:rsidR="00F60A81" w:rsidRDefault="00F60A81" w:rsidP="00FF3E29">
            <w:pPr>
              <w:pStyle w:val="Nagwek5"/>
              <w:snapToGrid w:val="0"/>
              <w:spacing w:before="60" w:after="20"/>
              <w:jc w:val="center"/>
            </w:pPr>
            <w:r>
              <w:t>Liczba</w:t>
            </w:r>
            <w:r w:rsidR="00FF3E29">
              <w:t xml:space="preserve">  </w:t>
            </w:r>
            <w:r>
              <w:t>godzin</w:t>
            </w:r>
          </w:p>
        </w:tc>
      </w:tr>
      <w:tr w:rsidR="00B07F3D" w14:paraId="600CC61D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48741" w14:textId="01D107D0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5B435" w14:textId="0B7B48E3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</w:rPr>
              <w:t>Zajęcia organizacyjne</w:t>
            </w:r>
            <w:r w:rsidR="003D3B0D">
              <w:rPr>
                <w:color w:val="000000"/>
              </w:rPr>
              <w:t xml:space="preserve">. </w:t>
            </w:r>
            <w:r w:rsidR="003D3B0D" w:rsidRPr="0033517E">
              <w:rPr>
                <w:color w:val="000000"/>
              </w:rPr>
              <w:t xml:space="preserve">Określenie celu projektu, wymagań do dokumentacji projektowej. Omówienie zadań  projektowych. 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F4F29" w14:textId="74BB1ACE" w:rsidR="00B07F3D" w:rsidRDefault="00B07F3D" w:rsidP="00B07F3D">
            <w:pPr>
              <w:snapToGrid w:val="0"/>
              <w:spacing w:before="20" w:after="20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B07F3D" w14:paraId="6698E18C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927CA" w14:textId="49004A12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867BF" w14:textId="2B266A7C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color w:val="000000"/>
              </w:rPr>
              <w:t xml:space="preserve">Konsultowanie zakresu i sposobu realizacji badań diagnostycznych systemu informacyjnego organizacji w zakresie </w:t>
            </w:r>
            <w:r w:rsidRPr="0033517E">
              <w:rPr>
                <w:iCs/>
                <w:color w:val="000000"/>
              </w:rPr>
              <w:t>modelu hierarchii funkcji organizacji.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0CB6C" w14:textId="7BCFD7A2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color w:val="000000"/>
              </w:rPr>
              <w:t>2</w:t>
            </w:r>
          </w:p>
        </w:tc>
      </w:tr>
      <w:tr w:rsidR="00B07F3D" w14:paraId="0059A4E0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11A6AE" w14:textId="6F9051B8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42D7D" w14:textId="0E9BE107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color w:val="000000"/>
              </w:rPr>
              <w:t>Konsultowanie zakresu i sposobu realizacji badań diagnostycznych systemu informacyjnego organizacji w zakresie modelu związków encji organizacji.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1EACD" w14:textId="0D1493A7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color w:val="000000"/>
              </w:rPr>
              <w:t>2</w:t>
            </w:r>
          </w:p>
        </w:tc>
      </w:tr>
      <w:tr w:rsidR="00B07F3D" w14:paraId="61240BC0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6D628" w14:textId="6971136E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27987" w14:textId="320351C8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color w:val="000000"/>
              </w:rPr>
              <w:t>Konsultowanie zakresu i sposobu realizacji badań diagnostycznych systemu informacyjnego organizacji w zakresie modelu przepływu danych, opis i ocena aktualnie stosowanych środków realizacji systemu informacyjnego.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CEC5A" w14:textId="446531EF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color w:val="000000"/>
              </w:rPr>
              <w:t>2</w:t>
            </w:r>
          </w:p>
        </w:tc>
      </w:tr>
      <w:tr w:rsidR="00B07F3D" w14:paraId="4D7D7EC6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60D1E" w14:textId="79397437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1E0BD" w14:textId="2C2C4C61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color w:val="000000"/>
              </w:rPr>
              <w:t>Konsultowanie zakresu i sposobu realizacji badań diagnostycznych systemu informacyjnego organizacji w zakresie analizy stopnia zaspokojenia potrzeb informacyjnych w istniejącym systemie informacyjnym.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765E9" w14:textId="3A7AFC61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color w:val="000000"/>
              </w:rPr>
              <w:t>2</w:t>
            </w:r>
          </w:p>
        </w:tc>
      </w:tr>
      <w:tr w:rsidR="00B07F3D" w14:paraId="6213D70A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E6EB1" w14:textId="1B30F899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93134" w14:textId="40BDB383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bCs/>
                <w:color w:val="000000"/>
              </w:rPr>
              <w:t xml:space="preserve">Sesja plenarna. </w:t>
            </w:r>
            <w:r w:rsidRPr="0033517E">
              <w:rPr>
                <w:iCs/>
                <w:color w:val="000000"/>
              </w:rPr>
              <w:t>Prezentacja, analiza i ocena tematów projektowych proponowanych przez grupy projektowe</w:t>
            </w:r>
            <w:r w:rsidRPr="0033517E">
              <w:rPr>
                <w:bCs/>
                <w:color w:val="000000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15482" w14:textId="489C8FB1" w:rsidR="00B07F3D" w:rsidRDefault="00B07F3D" w:rsidP="00B07F3D">
            <w:pPr>
              <w:snapToGrid w:val="0"/>
              <w:spacing w:before="20" w:after="20"/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B07F3D" w14:paraId="5C65FE06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87A59D" w14:textId="394150BE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95744" w14:textId="19C361E4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color w:val="000000"/>
              </w:rPr>
              <w:t xml:space="preserve">Konsultowanie problemów merytorycznych i metodologicznych związanych z przygotowaniem rozwiązania projektowego aplikacji bazodanowej (określenie </w:t>
            </w:r>
            <w:r w:rsidRPr="0033517E">
              <w:rPr>
                <w:iCs/>
                <w:color w:val="000000"/>
              </w:rPr>
              <w:t>zakresu funkcjonalnego i informacyjnego aplikacji bazodanowej</w:t>
            </w:r>
            <w:r w:rsidRPr="0033517E">
              <w:rPr>
                <w:color w:val="000000"/>
              </w:rPr>
              <w:t>, sformułowanie założeń niefunkcjonalnych aplikacji).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5C6BC" w14:textId="778F2BA3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color w:val="000000"/>
              </w:rPr>
              <w:t>2</w:t>
            </w:r>
          </w:p>
        </w:tc>
      </w:tr>
      <w:tr w:rsidR="00B07F3D" w14:paraId="52DD4D83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81FE25" w14:textId="4A89F4D0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FA669" w14:textId="2981BF48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color w:val="000000"/>
              </w:rPr>
              <w:t>Konsultowanie problemów merytorycznych i metodologicznych związanych z przygotowaniem rozwiązania projektowego aplikacji bazodanowej (projektowanie architektury  aplikacji bazodanowej).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FE33C" w14:textId="71940053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color w:val="000000"/>
              </w:rPr>
              <w:t>2</w:t>
            </w:r>
          </w:p>
        </w:tc>
      </w:tr>
      <w:tr w:rsidR="00B07F3D" w14:paraId="5C18783C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376D4" w14:textId="55DD61D1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lastRenderedPageBreak/>
              <w:t>Pr9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26D7F" w14:textId="28FE7DE5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color w:val="000000"/>
              </w:rPr>
              <w:t>Konsultowanie problemów merytorycznych i metodologicznych związanych z przygotowaniem rozwiązania projektowego aplikacji bazodanowej (projektowanie bazy danych).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F69BF" w14:textId="46309468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color w:val="000000"/>
              </w:rPr>
              <w:t>2</w:t>
            </w:r>
          </w:p>
        </w:tc>
      </w:tr>
      <w:tr w:rsidR="00B07F3D" w14:paraId="6BCC49F7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98A50" w14:textId="50BA27EE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Pr10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BE3D9" w14:textId="109AC09D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color w:val="000000"/>
              </w:rPr>
              <w:t>Konsultowanie problemów merytorycznych i metodologicznych związanych z przygotowaniem rozwiązania projektowego aplikacji bazodanowej (projektowanie formularzy i raportów, projektowanie menu).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0CBED" w14:textId="1BDBF0C6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color w:val="000000"/>
              </w:rPr>
              <w:t>2</w:t>
            </w:r>
          </w:p>
        </w:tc>
      </w:tr>
      <w:tr w:rsidR="00B07F3D" w14:paraId="16CFD6CA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C854B" w14:textId="5FB09613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Pr11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2622B" w14:textId="147A2EF2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iCs/>
                <w:color w:val="000000"/>
              </w:rPr>
              <w:t>Sesja plenarna. Prezentacja, analiza i ocena rozwiązań proponowanych przez grupy projektowe</w:t>
            </w:r>
            <w:r w:rsidRPr="0033517E">
              <w:rPr>
                <w:bCs/>
                <w:color w:val="000000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CCFE1" w14:textId="2E67BDCD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color w:val="000000"/>
              </w:rPr>
              <w:t>6</w:t>
            </w:r>
          </w:p>
        </w:tc>
      </w:tr>
      <w:tr w:rsidR="00B07F3D" w14:paraId="5F37C631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B403" w14:textId="5CE92AAD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  <w:r w:rsidRPr="0033517E">
              <w:rPr>
                <w:bCs/>
                <w:color w:val="000000"/>
              </w:rPr>
              <w:t>Pr12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9AC82" w14:textId="78171A71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bCs/>
                <w:color w:val="000000"/>
              </w:rPr>
              <w:t>Podsumowanie. Zaliczenie.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BD3C4" w14:textId="295E5AF6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color w:val="000000"/>
              </w:rPr>
              <w:t>2</w:t>
            </w:r>
          </w:p>
        </w:tc>
      </w:tr>
      <w:tr w:rsidR="00B07F3D" w14:paraId="7834665F" w14:textId="77777777" w:rsidTr="00FF3E2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B2448" w14:textId="77777777" w:rsidR="00B07F3D" w:rsidRPr="00CC204D" w:rsidRDefault="00B07F3D" w:rsidP="00B07F3D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BE03C" w14:textId="23D4573A" w:rsidR="00B07F3D" w:rsidRDefault="00B07F3D" w:rsidP="00B07F3D">
            <w:pPr>
              <w:snapToGrid w:val="0"/>
              <w:spacing w:before="20" w:after="20"/>
              <w:rPr>
                <w:bCs/>
              </w:rPr>
            </w:pPr>
            <w:r w:rsidRPr="0033517E">
              <w:rPr>
                <w:color w:val="000000"/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61DDD" w14:textId="242306F7" w:rsidR="00B07F3D" w:rsidRDefault="00B07F3D" w:rsidP="00B07F3D">
            <w:pPr>
              <w:snapToGrid w:val="0"/>
              <w:spacing w:before="20" w:after="20"/>
              <w:jc w:val="center"/>
            </w:pPr>
            <w:r w:rsidRPr="0033517E">
              <w:rPr>
                <w:b/>
                <w:color w:val="000000"/>
              </w:rPr>
              <w:t>30</w:t>
            </w:r>
          </w:p>
        </w:tc>
      </w:tr>
    </w:tbl>
    <w:p w14:paraId="68A41A15" w14:textId="77777777" w:rsidR="00F60A81" w:rsidRDefault="00F60A8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587F0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D613E" w14:textId="6DE09101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1E418E3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B38EE" w14:textId="77777777" w:rsidR="00CB2649" w:rsidRPr="0033517E" w:rsidRDefault="00CB2649" w:rsidP="00CB2649">
            <w:pPr>
              <w:rPr>
                <w:color w:val="000000"/>
              </w:rPr>
            </w:pPr>
            <w:r w:rsidRPr="0033517E">
              <w:rPr>
                <w:color w:val="000000"/>
              </w:rPr>
              <w:t>N1. Konsultacje</w:t>
            </w:r>
          </w:p>
          <w:p w14:paraId="0E73D02A" w14:textId="77777777" w:rsidR="00CB2649" w:rsidRPr="0033517E" w:rsidRDefault="00CB2649" w:rsidP="00CB2649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N2. </w:t>
            </w:r>
            <w:r>
              <w:rPr>
                <w:color w:val="000000"/>
              </w:rPr>
              <w:t>Praca grupowa</w:t>
            </w:r>
          </w:p>
          <w:p w14:paraId="0C059C99" w14:textId="77777777" w:rsidR="00CB2649" w:rsidRPr="0033517E" w:rsidRDefault="00CB2649" w:rsidP="00CB2649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N3. </w:t>
            </w:r>
            <w:r>
              <w:rPr>
                <w:color w:val="000000"/>
              </w:rPr>
              <w:t>Oprogramowanie</w:t>
            </w:r>
            <w:r w:rsidRPr="0033517E">
              <w:rPr>
                <w:color w:val="000000"/>
              </w:rPr>
              <w:t xml:space="preserve"> do przygotowania projektu i implementacji aplikacji</w:t>
            </w:r>
          </w:p>
          <w:p w14:paraId="65B0E864" w14:textId="77777777" w:rsidR="007358EE" w:rsidRDefault="00CB2649" w:rsidP="0085533D">
            <w:pPr>
              <w:rPr>
                <w:color w:val="000000"/>
              </w:rPr>
            </w:pPr>
            <w:r w:rsidRPr="0033517E">
              <w:rPr>
                <w:color w:val="000000"/>
              </w:rPr>
              <w:t>N4. Prezentacje na forum grupy, dyskusje, obrona własnych rozwiązań</w:t>
            </w:r>
          </w:p>
          <w:p w14:paraId="59E76CB0" w14:textId="45136DA7" w:rsidR="00CB2649" w:rsidRPr="00CB2649" w:rsidRDefault="00CB2649" w:rsidP="0085533D">
            <w:pPr>
              <w:rPr>
                <w:color w:val="000000"/>
              </w:rPr>
            </w:pPr>
            <w:r>
              <w:rPr>
                <w:color w:val="000000"/>
              </w:rPr>
              <w:t>N5. Raport pisemny</w:t>
            </w:r>
          </w:p>
        </w:tc>
      </w:tr>
    </w:tbl>
    <w:p w14:paraId="53F93ACE" w14:textId="77777777" w:rsidR="008F1AD2" w:rsidRDefault="008F1AD2">
      <w:pPr>
        <w:rPr>
          <w:sz w:val="12"/>
          <w:szCs w:val="12"/>
        </w:rPr>
      </w:pPr>
    </w:p>
    <w:p w14:paraId="1B51C97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2BAB229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648"/>
      </w:tblGrid>
      <w:tr w:rsidR="007333C4" w:rsidRPr="00390B75" w14:paraId="611D74A9" w14:textId="77777777" w:rsidTr="00FF3E29">
        <w:tc>
          <w:tcPr>
            <w:tcW w:w="2487" w:type="dxa"/>
          </w:tcPr>
          <w:p w14:paraId="5F5AC97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38EF55BC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8" w:type="dxa"/>
          </w:tcPr>
          <w:p w14:paraId="50B8EB08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CB2649" w:rsidRPr="00390B75" w14:paraId="13D73B8B" w14:textId="77777777" w:rsidTr="00FF3E29">
        <w:tc>
          <w:tcPr>
            <w:tcW w:w="2487" w:type="dxa"/>
          </w:tcPr>
          <w:p w14:paraId="421160AB" w14:textId="3D12DD4D" w:rsidR="00CB2649" w:rsidRDefault="00CB2649" w:rsidP="00CB2649">
            <w:r w:rsidRPr="0033517E">
              <w:rPr>
                <w:color w:val="000000"/>
              </w:rPr>
              <w:t>F1</w:t>
            </w:r>
          </w:p>
        </w:tc>
        <w:tc>
          <w:tcPr>
            <w:tcW w:w="2074" w:type="dxa"/>
          </w:tcPr>
          <w:p w14:paraId="17C0B9ED" w14:textId="0158BE7E" w:rsidR="00CB2649" w:rsidRPr="0033517E" w:rsidRDefault="00CB2649" w:rsidP="00CB2649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</w:rPr>
              <w:t>PE</w:t>
            </w:r>
            <w:r w:rsidR="00B869FC">
              <w:rPr>
                <w:color w:val="000000"/>
              </w:rPr>
              <w:t>U</w:t>
            </w:r>
            <w:r w:rsidRPr="0033517E">
              <w:rPr>
                <w:color w:val="000000"/>
              </w:rPr>
              <w:t>_U01</w:t>
            </w:r>
          </w:p>
          <w:p w14:paraId="2FB661D4" w14:textId="77777777" w:rsidR="00CB2649" w:rsidRPr="00390B75" w:rsidRDefault="00CB2649" w:rsidP="00CB2649">
            <w:pPr>
              <w:rPr>
                <w:sz w:val="22"/>
                <w:szCs w:val="22"/>
              </w:rPr>
            </w:pPr>
          </w:p>
        </w:tc>
        <w:tc>
          <w:tcPr>
            <w:tcW w:w="4648" w:type="dxa"/>
          </w:tcPr>
          <w:p w14:paraId="02D3D677" w14:textId="371ED6B1" w:rsidR="00CB2649" w:rsidRPr="00390B75" w:rsidRDefault="00CB2649" w:rsidP="00CB2649">
            <w:pPr>
              <w:rPr>
                <w:sz w:val="22"/>
                <w:szCs w:val="22"/>
              </w:rPr>
            </w:pPr>
            <w:r w:rsidRPr="0033517E">
              <w:rPr>
                <w:color w:val="000000"/>
              </w:rPr>
              <w:t xml:space="preserve">Punktacja jakości  „Zgłoszenia tematu pracy projektowej” (max. </w:t>
            </w:r>
            <w:r>
              <w:rPr>
                <w:color w:val="000000"/>
              </w:rPr>
              <w:t>5</w:t>
            </w:r>
            <w:r w:rsidRPr="0033517E">
              <w:rPr>
                <w:color w:val="000000"/>
              </w:rPr>
              <w:t xml:space="preserve"> pkt.) oraz jego prezentacji na I sesji (max. </w:t>
            </w:r>
            <w:r w:rsidR="00134469">
              <w:rPr>
                <w:color w:val="000000"/>
              </w:rPr>
              <w:t>10</w:t>
            </w:r>
            <w:r w:rsidRPr="0033517E">
              <w:rPr>
                <w:color w:val="000000"/>
              </w:rPr>
              <w:t xml:space="preserve"> pkt.)</w:t>
            </w:r>
          </w:p>
        </w:tc>
      </w:tr>
      <w:tr w:rsidR="00CB2649" w:rsidRPr="00390B75" w14:paraId="7C7B7E11" w14:textId="77777777" w:rsidTr="00FF3E29">
        <w:tc>
          <w:tcPr>
            <w:tcW w:w="2487" w:type="dxa"/>
          </w:tcPr>
          <w:p w14:paraId="431412B3" w14:textId="5DE820DF" w:rsidR="00CB2649" w:rsidRDefault="00CB2649" w:rsidP="00CB2649">
            <w:r w:rsidRPr="0033517E">
              <w:rPr>
                <w:color w:val="000000"/>
              </w:rPr>
              <w:t>F2</w:t>
            </w:r>
          </w:p>
        </w:tc>
        <w:tc>
          <w:tcPr>
            <w:tcW w:w="2074" w:type="dxa"/>
          </w:tcPr>
          <w:p w14:paraId="741E2747" w14:textId="77DD97BC" w:rsidR="00CB2649" w:rsidRPr="00390B75" w:rsidRDefault="00CB2649" w:rsidP="00CB2649">
            <w:pPr>
              <w:rPr>
                <w:sz w:val="22"/>
                <w:szCs w:val="22"/>
              </w:rPr>
            </w:pPr>
            <w:r w:rsidRPr="0033517E">
              <w:rPr>
                <w:color w:val="000000"/>
              </w:rPr>
              <w:t>PE</w:t>
            </w:r>
            <w:r w:rsidR="00B869FC">
              <w:rPr>
                <w:color w:val="000000"/>
              </w:rPr>
              <w:t>U</w:t>
            </w:r>
            <w:r w:rsidRPr="0033517E">
              <w:rPr>
                <w:color w:val="000000"/>
              </w:rPr>
              <w:t>_U02</w:t>
            </w:r>
          </w:p>
        </w:tc>
        <w:tc>
          <w:tcPr>
            <w:tcW w:w="4648" w:type="dxa"/>
          </w:tcPr>
          <w:p w14:paraId="43D5CF38" w14:textId="34537CD9" w:rsidR="00CB2649" w:rsidRPr="00390B75" w:rsidRDefault="00CB2649" w:rsidP="00CB2649">
            <w:pPr>
              <w:rPr>
                <w:sz w:val="22"/>
                <w:szCs w:val="22"/>
              </w:rPr>
            </w:pPr>
            <w:r w:rsidRPr="0033517E">
              <w:rPr>
                <w:color w:val="000000"/>
              </w:rPr>
              <w:t xml:space="preserve">Punktacja jakości  „Raportu pisemnego” (max. 50 pkt), jakości </w:t>
            </w:r>
            <w:r w:rsidRPr="0033517E">
              <w:rPr>
                <w:bCs/>
                <w:color w:val="000000"/>
              </w:rPr>
              <w:t>obrony projektu</w:t>
            </w:r>
            <w:r w:rsidRPr="0033517E">
              <w:rPr>
                <w:color w:val="000000"/>
              </w:rPr>
              <w:t xml:space="preserve"> (</w:t>
            </w:r>
            <w:r w:rsidR="00D34AA5">
              <w:rPr>
                <w:bCs/>
                <w:color w:val="000000"/>
              </w:rPr>
              <w:t>max. 20</w:t>
            </w:r>
            <w:r w:rsidRPr="0033517E">
              <w:rPr>
                <w:bCs/>
                <w:color w:val="000000"/>
              </w:rPr>
              <w:t xml:space="preserve"> pkt</w:t>
            </w:r>
            <w:r w:rsidRPr="0033517E">
              <w:rPr>
                <w:color w:val="000000"/>
              </w:rPr>
              <w:t xml:space="preserve">.) </w:t>
            </w:r>
          </w:p>
        </w:tc>
      </w:tr>
      <w:tr w:rsidR="00CB2649" w:rsidRPr="00390B75" w14:paraId="61A32651" w14:textId="77777777" w:rsidTr="00FF3E29">
        <w:tc>
          <w:tcPr>
            <w:tcW w:w="2487" w:type="dxa"/>
          </w:tcPr>
          <w:p w14:paraId="28A05381" w14:textId="77777777" w:rsidR="00CB2649" w:rsidRDefault="00CB2649" w:rsidP="00CB2649">
            <w:r>
              <w:t>F3</w:t>
            </w:r>
          </w:p>
        </w:tc>
        <w:tc>
          <w:tcPr>
            <w:tcW w:w="2074" w:type="dxa"/>
          </w:tcPr>
          <w:p w14:paraId="4736BCAD" w14:textId="726CFE2E" w:rsidR="00CB2649" w:rsidRPr="0033517E" w:rsidRDefault="00CB2649" w:rsidP="00CB2649">
            <w:pPr>
              <w:rPr>
                <w:color w:val="000000"/>
              </w:rPr>
            </w:pPr>
            <w:r w:rsidRPr="0033517E">
              <w:rPr>
                <w:color w:val="000000"/>
              </w:rPr>
              <w:t>PE</w:t>
            </w:r>
            <w:r w:rsidR="00B869FC">
              <w:rPr>
                <w:color w:val="000000"/>
              </w:rPr>
              <w:t>U</w:t>
            </w:r>
            <w:r w:rsidRPr="0033517E">
              <w:rPr>
                <w:color w:val="000000"/>
              </w:rPr>
              <w:t>_U01,</w:t>
            </w:r>
          </w:p>
          <w:p w14:paraId="19F11BAE" w14:textId="7A504F09" w:rsidR="00CB2649" w:rsidRPr="0033517E" w:rsidRDefault="00CB2649" w:rsidP="00CB2649">
            <w:pPr>
              <w:rPr>
                <w:color w:val="000000"/>
              </w:rPr>
            </w:pPr>
            <w:r w:rsidRPr="0033517E">
              <w:rPr>
                <w:color w:val="000000"/>
              </w:rPr>
              <w:t>PE</w:t>
            </w:r>
            <w:r w:rsidR="00B869FC">
              <w:rPr>
                <w:color w:val="000000"/>
              </w:rPr>
              <w:t>U</w:t>
            </w:r>
            <w:r w:rsidRPr="0033517E">
              <w:rPr>
                <w:color w:val="000000"/>
              </w:rPr>
              <w:t>_U02, PE</w:t>
            </w:r>
            <w:r w:rsidR="00B869FC">
              <w:rPr>
                <w:color w:val="000000"/>
              </w:rPr>
              <w:t>U</w:t>
            </w:r>
            <w:r w:rsidRPr="0033517E">
              <w:rPr>
                <w:color w:val="000000"/>
              </w:rPr>
              <w:t>_K01,</w:t>
            </w:r>
          </w:p>
          <w:p w14:paraId="29B0431F" w14:textId="5511ADF2" w:rsidR="00CB2649" w:rsidRPr="00390B75" w:rsidRDefault="00CB2649" w:rsidP="00CB2649">
            <w:pPr>
              <w:rPr>
                <w:sz w:val="22"/>
                <w:szCs w:val="22"/>
              </w:rPr>
            </w:pPr>
            <w:r w:rsidRPr="0033517E">
              <w:rPr>
                <w:color w:val="000000"/>
              </w:rPr>
              <w:t>PE</w:t>
            </w:r>
            <w:r w:rsidR="00B869FC">
              <w:rPr>
                <w:color w:val="000000"/>
              </w:rPr>
              <w:t>U</w:t>
            </w:r>
            <w:r w:rsidRPr="0033517E">
              <w:rPr>
                <w:color w:val="000000"/>
              </w:rPr>
              <w:t>_K02</w:t>
            </w:r>
          </w:p>
        </w:tc>
        <w:tc>
          <w:tcPr>
            <w:tcW w:w="4648" w:type="dxa"/>
          </w:tcPr>
          <w:p w14:paraId="6A0BCC22" w14:textId="6151B15E" w:rsidR="00CB2649" w:rsidRPr="00390B75" w:rsidRDefault="00CB2649" w:rsidP="00CB2649">
            <w:pPr>
              <w:rPr>
                <w:sz w:val="22"/>
                <w:szCs w:val="22"/>
              </w:rPr>
            </w:pPr>
            <w:r w:rsidRPr="0033517E">
              <w:rPr>
                <w:color w:val="000000"/>
              </w:rPr>
              <w:t xml:space="preserve">Punktacja samodzielności autorów, ich dojrzałości, obecności, udziału w dyskusjach (max. 15 pkt.) </w:t>
            </w:r>
          </w:p>
        </w:tc>
      </w:tr>
      <w:tr w:rsidR="00CB2649" w:rsidRPr="00390B75" w14:paraId="20750F24" w14:textId="77777777" w:rsidTr="00FF3E29">
        <w:tc>
          <w:tcPr>
            <w:tcW w:w="9209" w:type="dxa"/>
            <w:gridSpan w:val="3"/>
          </w:tcPr>
          <w:p w14:paraId="4B01D5D4" w14:textId="54B0D286" w:rsidR="00CB2649" w:rsidRPr="00390B75" w:rsidRDefault="00D34AA5" w:rsidP="00CB2649">
            <w:pPr>
              <w:rPr>
                <w:sz w:val="22"/>
                <w:szCs w:val="22"/>
              </w:rPr>
            </w:pPr>
            <w:r>
              <w:rPr>
                <w:lang w:eastAsia="pl-PL"/>
              </w:rPr>
              <w:t>P(projekt)=0,15*F1+0,7</w:t>
            </w:r>
            <w:r w:rsidR="00C51174">
              <w:rPr>
                <w:lang w:eastAsia="pl-PL"/>
              </w:rPr>
              <w:t>*F2+0,15*F3</w:t>
            </w:r>
          </w:p>
        </w:tc>
      </w:tr>
    </w:tbl>
    <w:p w14:paraId="45D2ABD9" w14:textId="77777777" w:rsidR="00067B47" w:rsidRDefault="00067B47">
      <w:pPr>
        <w:rPr>
          <w:sz w:val="12"/>
          <w:szCs w:val="12"/>
        </w:rPr>
      </w:pPr>
    </w:p>
    <w:p w14:paraId="3E178085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BD5ECC3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3C3E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10633D33" w14:textId="77777777" w:rsidTr="00FF3E29">
        <w:trPr>
          <w:trHeight w:val="186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72144A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60E3D61E" w14:textId="77777777" w:rsidR="00CB2649" w:rsidRPr="0033517E" w:rsidRDefault="00CB2649" w:rsidP="00CB2649">
            <w:pPr>
              <w:numPr>
                <w:ilvl w:val="0"/>
                <w:numId w:val="9"/>
              </w:numPr>
              <w:suppressAutoHyphens w:val="0"/>
              <w:rPr>
                <w:color w:val="000000"/>
              </w:rPr>
            </w:pPr>
            <w:r w:rsidRPr="0033517E">
              <w:rPr>
                <w:color w:val="000000"/>
              </w:rPr>
              <w:t>Barker R., Longman C. “Modelowanie funkcji i procesów”, WNT Warszawa,1996.</w:t>
            </w:r>
          </w:p>
          <w:p w14:paraId="1F9A1D09" w14:textId="77777777" w:rsidR="00CB2649" w:rsidRPr="0033517E" w:rsidRDefault="00CB2649" w:rsidP="00CB2649">
            <w:pPr>
              <w:numPr>
                <w:ilvl w:val="0"/>
                <w:numId w:val="9"/>
              </w:numPr>
              <w:suppressAutoHyphens w:val="0"/>
              <w:rPr>
                <w:color w:val="000000"/>
              </w:rPr>
            </w:pPr>
            <w:r w:rsidRPr="0033517E">
              <w:rPr>
                <w:color w:val="000000"/>
              </w:rPr>
              <w:t>Barker R. “Modelowanie związków encji”, WNT Warszawa,1996.</w:t>
            </w:r>
          </w:p>
          <w:p w14:paraId="76589777" w14:textId="77777777" w:rsidR="00CB2649" w:rsidRPr="0033517E" w:rsidRDefault="00CB2649" w:rsidP="00CB2649">
            <w:pPr>
              <w:numPr>
                <w:ilvl w:val="0"/>
                <w:numId w:val="9"/>
              </w:numPr>
              <w:rPr>
                <w:color w:val="000000"/>
                <w:szCs w:val="18"/>
              </w:rPr>
            </w:pPr>
            <w:r w:rsidRPr="0033517E">
              <w:rPr>
                <w:color w:val="000000"/>
              </w:rPr>
              <w:t>Ullmann J. Widom J. Podstawowy wykład z systemów baz danych, WNT 2000.</w:t>
            </w:r>
          </w:p>
          <w:p w14:paraId="04C4A667" w14:textId="77777777" w:rsidR="00CB2649" w:rsidRPr="0033517E" w:rsidRDefault="00CB2649" w:rsidP="00CB2649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33517E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14:paraId="442667A7" w14:textId="07BE8671" w:rsidR="002B5912" w:rsidRPr="00CB2649" w:rsidRDefault="00CB2649" w:rsidP="00CB2649">
            <w:pPr>
              <w:numPr>
                <w:ilvl w:val="0"/>
                <w:numId w:val="18"/>
              </w:numPr>
              <w:rPr>
                <w:color w:val="000000"/>
                <w:szCs w:val="18"/>
              </w:rPr>
            </w:pPr>
            <w:r w:rsidRPr="0033517E">
              <w:rPr>
                <w:color w:val="000000"/>
              </w:rPr>
              <w:t xml:space="preserve">Flanczewski </w:t>
            </w:r>
            <w:r w:rsidR="00BC0D8E">
              <w:rPr>
                <w:color w:val="000000"/>
              </w:rPr>
              <w:t>S.</w:t>
            </w:r>
            <w:r w:rsidRPr="0033517E">
              <w:rPr>
                <w:color w:val="000000"/>
              </w:rPr>
              <w:t>„ACCESS w biurze i nie tylko”. Helion,</w:t>
            </w:r>
            <w:r>
              <w:rPr>
                <w:color w:val="000000"/>
              </w:rPr>
              <w:t xml:space="preserve"> 2007</w:t>
            </w:r>
          </w:p>
        </w:tc>
      </w:tr>
      <w:tr w:rsidR="009A3831" w14:paraId="1BFECED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8499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405925A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34BC5" w14:textId="4D1B19E0" w:rsidR="009A3831" w:rsidRPr="003D3B0D" w:rsidRDefault="00CB2649" w:rsidP="0085533D">
            <w:pPr>
              <w:snapToGrid w:val="0"/>
              <w:ind w:left="360"/>
              <w:rPr>
                <w:bCs/>
                <w:color w:val="000000"/>
                <w:lang w:val="en-US"/>
              </w:rPr>
            </w:pPr>
            <w:r w:rsidRPr="003D3B0D">
              <w:rPr>
                <w:bCs/>
                <w:color w:val="000000"/>
                <w:lang w:val="en-US"/>
              </w:rPr>
              <w:t xml:space="preserve">Anna Lamek, </w:t>
            </w:r>
            <w:hyperlink r:id="rId8" w:history="1">
              <w:r w:rsidR="0091744B" w:rsidRPr="003D3B0D">
                <w:rPr>
                  <w:rStyle w:val="Hipercze"/>
                  <w:bCs/>
                  <w:lang w:val="en-US"/>
                </w:rPr>
                <w:t>anna.lamek@pwr.edu.pl</w:t>
              </w:r>
            </w:hyperlink>
          </w:p>
          <w:p w14:paraId="19516E6A" w14:textId="1E379C96" w:rsidR="0091744B" w:rsidRPr="00813723" w:rsidRDefault="0091744B" w:rsidP="0085533D">
            <w:pPr>
              <w:snapToGrid w:val="0"/>
              <w:ind w:left="360"/>
              <w:rPr>
                <w:b/>
                <w:bCs/>
              </w:rPr>
            </w:pPr>
            <w:r w:rsidRPr="003D3B0D">
              <w:rPr>
                <w:bCs/>
                <w:color w:val="000000"/>
                <w:lang w:val="en-US"/>
              </w:rPr>
              <w:t xml:space="preserve">Grażyna Hołodnik-Janczura, </w:t>
            </w:r>
            <w:hyperlink r:id="rId9" w:history="1">
              <w:r w:rsidRPr="003D3B0D">
                <w:rPr>
                  <w:rStyle w:val="Hipercze"/>
                  <w:bCs/>
                  <w:lang w:val="en-US"/>
                </w:rPr>
                <w:t>grazyna.holodnik-janczura@pwr.edu.pl</w:t>
              </w:r>
            </w:hyperlink>
            <w:r>
              <w:rPr>
                <w:b/>
                <w:bCs/>
                <w:color w:val="000000"/>
                <w:lang w:val="en-US"/>
              </w:rPr>
              <w:t xml:space="preserve"> </w:t>
            </w:r>
          </w:p>
        </w:tc>
      </w:tr>
    </w:tbl>
    <w:p w14:paraId="44CC693A" w14:textId="77777777" w:rsidR="00CB759A" w:rsidRDefault="00CB759A" w:rsidP="00FF3E29">
      <w:pPr>
        <w:pStyle w:val="Nagwek3"/>
        <w:numPr>
          <w:ilvl w:val="0"/>
          <w:numId w:val="0"/>
        </w:numPr>
        <w:jc w:val="left"/>
      </w:pPr>
    </w:p>
    <w:sectPr w:rsidR="00CB759A" w:rsidSect="00FF3E29">
      <w:footerReference w:type="default" r:id="rId10"/>
      <w:pgSz w:w="11906" w:h="16838"/>
      <w:pgMar w:top="1134" w:right="1418" w:bottom="709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7A91" w14:textId="77777777" w:rsidR="0076675E" w:rsidRDefault="0076675E">
      <w:r>
        <w:separator/>
      </w:r>
    </w:p>
  </w:endnote>
  <w:endnote w:type="continuationSeparator" w:id="0">
    <w:p w14:paraId="42FDC94E" w14:textId="77777777" w:rsidR="0076675E" w:rsidRDefault="0076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36DF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B7EFF" w14:textId="77777777" w:rsidR="0076675E" w:rsidRDefault="0076675E">
      <w:r>
        <w:separator/>
      </w:r>
    </w:p>
  </w:footnote>
  <w:footnote w:type="continuationSeparator" w:id="0">
    <w:p w14:paraId="6E7A1A60" w14:textId="77777777" w:rsidR="0076675E" w:rsidRDefault="00766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8152DE"/>
    <w:multiLevelType w:val="hybridMultilevel"/>
    <w:tmpl w:val="8556D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64B91"/>
    <w:multiLevelType w:val="hybridMultilevel"/>
    <w:tmpl w:val="66F42D14"/>
    <w:lvl w:ilvl="0" w:tplc="66205C0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3"/>
  </w:num>
  <w:num w:numId="8">
    <w:abstractNumId w:val="10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7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55A8D"/>
    <w:rsid w:val="00067B47"/>
    <w:rsid w:val="000757F3"/>
    <w:rsid w:val="00081A19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17EC"/>
    <w:rsid w:val="0010677A"/>
    <w:rsid w:val="00112BB5"/>
    <w:rsid w:val="00113B15"/>
    <w:rsid w:val="00114204"/>
    <w:rsid w:val="00121FE8"/>
    <w:rsid w:val="00126B93"/>
    <w:rsid w:val="00126D92"/>
    <w:rsid w:val="00134469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0D91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0A58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343"/>
    <w:rsid w:val="003325BF"/>
    <w:rsid w:val="0033626A"/>
    <w:rsid w:val="00361AB9"/>
    <w:rsid w:val="003810E9"/>
    <w:rsid w:val="00390B75"/>
    <w:rsid w:val="0039623C"/>
    <w:rsid w:val="003B0A30"/>
    <w:rsid w:val="003C37E7"/>
    <w:rsid w:val="003C650C"/>
    <w:rsid w:val="003D3B0D"/>
    <w:rsid w:val="003F183E"/>
    <w:rsid w:val="003F5F77"/>
    <w:rsid w:val="00407B87"/>
    <w:rsid w:val="00421565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D1941"/>
    <w:rsid w:val="00603641"/>
    <w:rsid w:val="00603C29"/>
    <w:rsid w:val="00621B56"/>
    <w:rsid w:val="00663BA2"/>
    <w:rsid w:val="006858A7"/>
    <w:rsid w:val="006B0D90"/>
    <w:rsid w:val="006B217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6675E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E5362"/>
    <w:rsid w:val="008F1AD2"/>
    <w:rsid w:val="008F5F86"/>
    <w:rsid w:val="00915194"/>
    <w:rsid w:val="0091744B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643A"/>
    <w:rsid w:val="00B03744"/>
    <w:rsid w:val="00B07F3D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869FC"/>
    <w:rsid w:val="00B972A9"/>
    <w:rsid w:val="00B975A9"/>
    <w:rsid w:val="00BA26EE"/>
    <w:rsid w:val="00BB3D5E"/>
    <w:rsid w:val="00BC0D8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1174"/>
    <w:rsid w:val="00C54939"/>
    <w:rsid w:val="00C84573"/>
    <w:rsid w:val="00C87AD1"/>
    <w:rsid w:val="00C97B77"/>
    <w:rsid w:val="00CA5C4D"/>
    <w:rsid w:val="00CB2649"/>
    <w:rsid w:val="00CB759A"/>
    <w:rsid w:val="00CC204D"/>
    <w:rsid w:val="00CE0349"/>
    <w:rsid w:val="00D03241"/>
    <w:rsid w:val="00D10320"/>
    <w:rsid w:val="00D20755"/>
    <w:rsid w:val="00D332B9"/>
    <w:rsid w:val="00D34AA5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3073"/>
    <w:rsid w:val="00E051BD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6062"/>
    <w:rsid w:val="00F06760"/>
    <w:rsid w:val="00F138A7"/>
    <w:rsid w:val="00F23EB3"/>
    <w:rsid w:val="00F33A26"/>
    <w:rsid w:val="00F4058A"/>
    <w:rsid w:val="00F50EAC"/>
    <w:rsid w:val="00F516A0"/>
    <w:rsid w:val="00F60A81"/>
    <w:rsid w:val="00F62928"/>
    <w:rsid w:val="00F64B62"/>
    <w:rsid w:val="00F84BEE"/>
    <w:rsid w:val="00FB2632"/>
    <w:rsid w:val="00FC0283"/>
    <w:rsid w:val="00FC3901"/>
    <w:rsid w:val="00FF3E29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AE78C87"/>
  <w15:chartTrackingRefBased/>
  <w15:docId w15:val="{5F99FEC6-CECA-4B2D-8308-1448F02A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lame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azyna.holodnik-janczur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E442CD6-99C2-4F58-84A9-7B9FA2F6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895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6</cp:revision>
  <cp:lastPrinted>2019-01-14T10:42:00Z</cp:lastPrinted>
  <dcterms:created xsi:type="dcterms:W3CDTF">2022-06-10T09:58:00Z</dcterms:created>
  <dcterms:modified xsi:type="dcterms:W3CDTF">2023-03-03T12:44:00Z</dcterms:modified>
</cp:coreProperties>
</file>